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8B944" w14:textId="77777777" w:rsidR="00B46505" w:rsidRDefault="00B46505">
      <w:r>
        <w:separator/>
      </w:r>
    </w:p>
  </w:endnote>
  <w:endnote w:type="continuationSeparator" w:id="0">
    <w:p w14:paraId="071F1417" w14:textId="77777777" w:rsidR="00B46505" w:rsidRDefault="00B46505">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4564A61C"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E01EF1">
      <w:rPr>
        <w:rFonts w:cs="Arial"/>
        <w:sz w:val="18"/>
        <w:szCs w:val="18"/>
      </w:rPr>
      <w:t>04.06</w:t>
    </w:r>
    <w:r w:rsidR="00241485">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E23" w14:textId="77777777" w:rsidR="00B46505" w:rsidRDefault="00B46505">
      <w:r>
        <w:separator/>
      </w:r>
    </w:p>
  </w:footnote>
  <w:footnote w:type="continuationSeparator" w:id="0">
    <w:p w14:paraId="68D230E7" w14:textId="77777777" w:rsidR="00B46505" w:rsidRDefault="00B46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BA75" w14:textId="77777777" w:rsidR="008E75FE" w:rsidRPr="00204703" w:rsidRDefault="008E75FE" w:rsidP="008E75FE">
    <w:pPr>
      <w:pStyle w:val="Kopfzeile"/>
      <w:tabs>
        <w:tab w:val="clear" w:pos="9071"/>
        <w:tab w:val="right" w:pos="8646"/>
      </w:tabs>
      <w:rPr>
        <w:rFonts w:cs="Arial"/>
        <w:sz w:val="18"/>
      </w:rPr>
    </w:pPr>
    <w:r w:rsidRPr="00204703">
      <w:rPr>
        <w:rFonts w:cs="Arial"/>
        <w:sz w:val="18"/>
      </w:rPr>
      <w:t>Auftraggeber: Mindener Wärme GmbH</w:t>
    </w:r>
  </w:p>
  <w:p w14:paraId="728EDEE9" w14:textId="77777777" w:rsidR="008E75FE" w:rsidRPr="00204703" w:rsidRDefault="008E75FE" w:rsidP="008E75FE">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6E0A8AA0" w14:textId="77777777" w:rsidR="008E75FE" w:rsidRPr="00DE71F5" w:rsidRDefault="008E75FE" w:rsidP="008E75FE">
    <w:pPr>
      <w:pStyle w:val="Kopfzeile"/>
      <w:tabs>
        <w:tab w:val="clear" w:pos="9071"/>
        <w:tab w:val="right" w:pos="8646"/>
      </w:tabs>
      <w:rPr>
        <w:rFonts w:cs="Arial"/>
        <w:sz w:val="18"/>
      </w:rPr>
    </w:pPr>
    <w:r w:rsidRPr="00204703">
      <w:rPr>
        <w:rFonts w:cs="Arial"/>
        <w:sz w:val="18"/>
      </w:rPr>
      <w:t xml:space="preserve">Los </w:t>
    </w:r>
    <w:r>
      <w:rPr>
        <w:rFonts w:cs="Arial"/>
        <w:sz w:val="18"/>
      </w:rPr>
      <w:t>3</w:t>
    </w:r>
    <w:r w:rsidRPr="00204703">
      <w:rPr>
        <w:rFonts w:cs="Arial"/>
        <w:sz w:val="18"/>
      </w:rPr>
      <w:t xml:space="preserve"> – </w:t>
    </w:r>
    <w:r>
      <w:rPr>
        <w:rFonts w:cs="Arial"/>
        <w:sz w:val="18"/>
      </w:rPr>
      <w:t>Fachplanung Tragwerksplanung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ceM7DW6eUaIGtLkPbLoSWhQ/gsTxrYlY/V7tMM24feDTcRuDKg0m+QBsOOFq/tTmU569nQQTL4dlGaoMtjNIHA==" w:salt="T/XWW1VhxWf578VUkpbow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17B4"/>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485"/>
    <w:rsid w:val="00245771"/>
    <w:rsid w:val="00250221"/>
    <w:rsid w:val="00250F3E"/>
    <w:rsid w:val="002530F4"/>
    <w:rsid w:val="00257BE9"/>
    <w:rsid w:val="0026032E"/>
    <w:rsid w:val="00260AF4"/>
    <w:rsid w:val="0026633A"/>
    <w:rsid w:val="00273904"/>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15DF"/>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E75FE"/>
    <w:rsid w:val="008F4BCB"/>
    <w:rsid w:val="008F6B59"/>
    <w:rsid w:val="008F7469"/>
    <w:rsid w:val="0090181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502A"/>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21B6"/>
    <w:rsid w:val="00B43FE0"/>
    <w:rsid w:val="00B44FF5"/>
    <w:rsid w:val="00B4602A"/>
    <w:rsid w:val="00B46505"/>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1EF1"/>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12</cp:revision>
  <cp:lastPrinted>2017-06-12T10:10:00Z</cp:lastPrinted>
  <dcterms:created xsi:type="dcterms:W3CDTF">2022-11-01T16:21:00Z</dcterms:created>
  <dcterms:modified xsi:type="dcterms:W3CDTF">2026-06-04T10:19:00Z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